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937" w:rsidRPr="00C4453A" w:rsidRDefault="0064768B" w:rsidP="002C429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94548">
        <w:rPr>
          <w:lang w:eastAsia="ru-RU"/>
        </w:rPr>
        <w:br/>
      </w:r>
    </w:p>
    <w:p w:rsidR="00EC233C" w:rsidRPr="00FA392B" w:rsidRDefault="00EC233C" w:rsidP="00E23A4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92B">
        <w:rPr>
          <w:rFonts w:ascii="Times New Roman" w:hAnsi="Times New Roman" w:cs="Times New Roman"/>
          <w:b/>
          <w:sz w:val="28"/>
          <w:szCs w:val="28"/>
        </w:rPr>
        <w:t>АНАЛИЗКЛАССНОГО ЧАСА (МЕРОПРИЯТИЯ)</w:t>
      </w:r>
    </w:p>
    <w:p w:rsidR="00EC233C" w:rsidRDefault="00EC233C" w:rsidP="00C704EF">
      <w:pPr>
        <w:rPr>
          <w:i/>
          <w:sz w:val="28"/>
        </w:rPr>
      </w:pPr>
    </w:p>
    <w:tbl>
      <w:tblPr>
        <w:tblStyle w:val="ad"/>
        <w:tblW w:w="9357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14"/>
        <w:gridCol w:w="839"/>
        <w:gridCol w:w="2062"/>
        <w:gridCol w:w="5842"/>
      </w:tblGrid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Тема классного часа (мероприятия)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Pr="00E23A49" w:rsidRDefault="00A77937" w:rsidP="002C4296">
            <w:pPr>
              <w:shd w:val="clear" w:color="auto" w:fill="FFFFFF"/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«</w:t>
            </w:r>
            <w:r w:rsidR="002C4296">
              <w:rPr>
                <w:b/>
                <w:color w:val="000000"/>
                <w:sz w:val="28"/>
                <w:szCs w:val="28"/>
                <w:lang w:eastAsia="ru-RU"/>
              </w:rPr>
              <w:t>Читают дети о войне</w:t>
            </w:r>
            <w:r w:rsidR="00E23A49" w:rsidRPr="00E23A49">
              <w:rPr>
                <w:b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2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Форма классного часа (мероприятия)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2C42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чтецов</w:t>
            </w: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proofErr w:type="gramStart"/>
            <w:r>
              <w:rPr>
                <w:b/>
                <w:i/>
                <w:sz w:val="28"/>
              </w:rPr>
              <w:t>Цели  воспитания</w:t>
            </w:r>
            <w:proofErr w:type="gramEnd"/>
            <w:r>
              <w:rPr>
                <w:b/>
                <w:i/>
                <w:sz w:val="28"/>
              </w:rPr>
              <w:t>: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296" w:rsidRPr="00497961" w:rsidRDefault="002C4296" w:rsidP="002C429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497961">
              <w:rPr>
                <w:color w:val="000000"/>
                <w:sz w:val="28"/>
                <w:szCs w:val="28"/>
              </w:rPr>
              <w:t xml:space="preserve">Познакомить </w:t>
            </w:r>
            <w:r>
              <w:rPr>
                <w:color w:val="000000"/>
                <w:sz w:val="28"/>
                <w:szCs w:val="28"/>
              </w:rPr>
              <w:t>учащихся школы</w:t>
            </w:r>
            <w:r w:rsidRPr="00497961">
              <w:rPr>
                <w:color w:val="000000"/>
                <w:sz w:val="28"/>
                <w:szCs w:val="28"/>
              </w:rPr>
              <w:t xml:space="preserve"> с поэтами и поэзией военной тематики;</w:t>
            </w:r>
          </w:p>
          <w:p w:rsidR="002C4296" w:rsidRPr="00497961" w:rsidRDefault="002C4296" w:rsidP="002C429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</w:t>
            </w:r>
            <w:r w:rsidRPr="00497961">
              <w:rPr>
                <w:color w:val="000000"/>
                <w:sz w:val="28"/>
                <w:szCs w:val="28"/>
              </w:rPr>
              <w:t>ормировать гражданскую идентичность ребят через познание истории Великой Отечественной войны;</w:t>
            </w:r>
          </w:p>
          <w:p w:rsidR="002C4296" w:rsidRPr="00497961" w:rsidRDefault="002C4296" w:rsidP="002C429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</w:t>
            </w:r>
            <w:r w:rsidRPr="00497961">
              <w:rPr>
                <w:color w:val="000000"/>
                <w:sz w:val="28"/>
                <w:szCs w:val="28"/>
              </w:rPr>
              <w:t>азвивать творческий потенциал воспитанников;</w:t>
            </w:r>
          </w:p>
          <w:p w:rsidR="00F37C9C" w:rsidRPr="002C4296" w:rsidRDefault="002C4296" w:rsidP="002C429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</w:t>
            </w:r>
            <w:r w:rsidRPr="00497961">
              <w:rPr>
                <w:color w:val="000000"/>
                <w:sz w:val="28"/>
                <w:szCs w:val="28"/>
              </w:rPr>
              <w:t>креплять сотрудничество школы и семьи.</w:t>
            </w: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4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Цели воспитания и развития с учетом особенностей учащихся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EA6" w:rsidRPr="009E0EA6" w:rsidRDefault="009E0EA6" w:rsidP="009E0EA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9E0EA6">
              <w:rPr>
                <w:sz w:val="28"/>
                <w:szCs w:val="28"/>
              </w:rPr>
              <w:t xml:space="preserve">роинформировать </w:t>
            </w:r>
            <w:proofErr w:type="gramStart"/>
            <w:r w:rsidRPr="009E0EA6">
              <w:rPr>
                <w:sz w:val="28"/>
                <w:szCs w:val="28"/>
              </w:rPr>
              <w:t>подростков  о</w:t>
            </w:r>
            <w:proofErr w:type="gramEnd"/>
            <w:r w:rsidRPr="009E0EA6">
              <w:rPr>
                <w:sz w:val="28"/>
                <w:szCs w:val="28"/>
              </w:rPr>
              <w:t xml:space="preserve"> многообразии </w:t>
            </w:r>
            <w:r w:rsidR="002C4296">
              <w:rPr>
                <w:sz w:val="28"/>
                <w:szCs w:val="28"/>
              </w:rPr>
              <w:t>тем и направлений лите</w:t>
            </w:r>
            <w:r w:rsidR="001932CB">
              <w:rPr>
                <w:sz w:val="28"/>
                <w:szCs w:val="28"/>
              </w:rPr>
              <w:t>ратуры</w:t>
            </w:r>
            <w:r w:rsidR="002C4296">
              <w:rPr>
                <w:sz w:val="28"/>
                <w:szCs w:val="28"/>
              </w:rPr>
              <w:t xml:space="preserve"> ВОВ</w:t>
            </w:r>
            <w:r w:rsidRPr="009E0EA6">
              <w:rPr>
                <w:sz w:val="28"/>
                <w:szCs w:val="28"/>
              </w:rPr>
              <w:t>;</w:t>
            </w:r>
          </w:p>
          <w:p w:rsidR="009E0EA6" w:rsidRPr="009E0EA6" w:rsidRDefault="009E0EA6" w:rsidP="009E0EA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0EA6">
              <w:rPr>
                <w:sz w:val="28"/>
                <w:szCs w:val="28"/>
              </w:rPr>
              <w:t xml:space="preserve">формирование </w:t>
            </w:r>
            <w:r w:rsidR="001932CB">
              <w:rPr>
                <w:sz w:val="28"/>
                <w:szCs w:val="28"/>
              </w:rPr>
              <w:t>чувства патриотизма и любви к своей Родине</w:t>
            </w:r>
            <w:r w:rsidRPr="009E0EA6">
              <w:rPr>
                <w:sz w:val="28"/>
                <w:szCs w:val="28"/>
              </w:rPr>
              <w:t>;</w:t>
            </w:r>
          </w:p>
          <w:p w:rsidR="009E0EA6" w:rsidRPr="009E0EA6" w:rsidRDefault="009E0EA6" w:rsidP="009E0EA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0EA6">
              <w:rPr>
                <w:sz w:val="28"/>
                <w:szCs w:val="28"/>
              </w:rPr>
              <w:t xml:space="preserve">воспитывать уважение к </w:t>
            </w:r>
            <w:r w:rsidR="001932CB">
              <w:rPr>
                <w:sz w:val="28"/>
                <w:szCs w:val="28"/>
              </w:rPr>
              <w:t>ветеранам ВОВ, их подвигу</w:t>
            </w:r>
            <w:r w:rsidRPr="009E0EA6">
              <w:rPr>
                <w:sz w:val="28"/>
                <w:szCs w:val="28"/>
              </w:rPr>
              <w:t>;</w:t>
            </w:r>
          </w:p>
          <w:p w:rsidR="009E0EA6" w:rsidRPr="009E0EA6" w:rsidRDefault="009E0EA6" w:rsidP="009E0EA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E0EA6">
              <w:rPr>
                <w:sz w:val="28"/>
                <w:szCs w:val="28"/>
              </w:rPr>
              <w:t>развивать мышление, обогащать словарный запас.</w:t>
            </w:r>
          </w:p>
          <w:p w:rsidR="00F37C9C" w:rsidRPr="004809BE" w:rsidRDefault="00807432" w:rsidP="004809B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</w:t>
            </w:r>
            <w:r w:rsidR="004809BE" w:rsidRPr="00FA392B">
              <w:rPr>
                <w:sz w:val="28"/>
                <w:szCs w:val="28"/>
              </w:rPr>
              <w:t>азвивать творческие и коммуникативные способности учащихся.</w:t>
            </w: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5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Структура классного часа (мероприятия)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EA6" w:rsidRPr="009E0EA6" w:rsidRDefault="009E0EA6" w:rsidP="009E0EA6">
            <w:pPr>
              <w:pStyle w:val="a3"/>
              <w:rPr>
                <w:sz w:val="28"/>
                <w:szCs w:val="28"/>
              </w:rPr>
            </w:pPr>
            <w:r w:rsidRPr="009E0EA6">
              <w:rPr>
                <w:sz w:val="28"/>
                <w:szCs w:val="28"/>
              </w:rPr>
              <w:t>Вступительное слово</w:t>
            </w:r>
            <w:r w:rsidR="001932CB">
              <w:rPr>
                <w:sz w:val="28"/>
                <w:szCs w:val="28"/>
              </w:rPr>
              <w:t xml:space="preserve"> ведущих</w:t>
            </w:r>
          </w:p>
          <w:p w:rsidR="009E0EA6" w:rsidRPr="009E0EA6" w:rsidRDefault="001932CB" w:rsidP="009E0EA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Выступления учащихся школы со стихотворениями о ВОВ</w:t>
            </w:r>
          </w:p>
          <w:p w:rsidR="009E0EA6" w:rsidRPr="009E0EA6" w:rsidRDefault="001932CB" w:rsidP="009E0EA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Викторина </w:t>
            </w:r>
            <w:r w:rsidR="009E0EA6" w:rsidRPr="009E0EA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Что ты знаешь о ВОВ?</w:t>
            </w:r>
            <w:r w:rsidR="009E0EA6" w:rsidRPr="009E0EA6">
              <w:rPr>
                <w:sz w:val="28"/>
                <w:szCs w:val="28"/>
              </w:rPr>
              <w:t>»</w:t>
            </w:r>
          </w:p>
          <w:p w:rsidR="002F1ED7" w:rsidRPr="009E0EA6" w:rsidRDefault="004809BE" w:rsidP="001932CB">
            <w:pPr>
              <w:pStyle w:val="a3"/>
            </w:pPr>
            <w:r w:rsidRPr="009E0EA6">
              <w:rPr>
                <w:sz w:val="28"/>
                <w:szCs w:val="28"/>
              </w:rPr>
              <w:t xml:space="preserve">Подведение </w:t>
            </w:r>
            <w:r w:rsidR="001932CB">
              <w:rPr>
                <w:sz w:val="28"/>
                <w:szCs w:val="28"/>
              </w:rPr>
              <w:t>конкурса (жюри).</w:t>
            </w: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5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 xml:space="preserve">Индивидуально-психологические факторы </w:t>
            </w:r>
            <w:proofErr w:type="gramStart"/>
            <w:r>
              <w:rPr>
                <w:b/>
                <w:i/>
                <w:sz w:val="28"/>
              </w:rPr>
              <w:t>организации  деятельности</w:t>
            </w:r>
            <w:proofErr w:type="gramEnd"/>
            <w:r>
              <w:rPr>
                <w:b/>
                <w:i/>
                <w:sz w:val="28"/>
              </w:rPr>
              <w:t xml:space="preserve"> учащихся  в ходе классного часа (мероприятия)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3C" w:rsidRDefault="00C7230E" w:rsidP="00C72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C233C">
              <w:rPr>
                <w:sz w:val="28"/>
                <w:szCs w:val="28"/>
              </w:rPr>
              <w:t xml:space="preserve">работа ученика в соответствии с его </w:t>
            </w:r>
            <w:proofErr w:type="gramStart"/>
            <w:r w:rsidR="00EC233C">
              <w:rPr>
                <w:sz w:val="28"/>
                <w:szCs w:val="28"/>
              </w:rPr>
              <w:t>возможностями  и</w:t>
            </w:r>
            <w:proofErr w:type="gramEnd"/>
            <w:r w:rsidR="00EC233C">
              <w:rPr>
                <w:sz w:val="28"/>
                <w:szCs w:val="28"/>
              </w:rPr>
              <w:t xml:space="preserve"> особенностями;</w:t>
            </w:r>
          </w:p>
          <w:p w:rsidR="00EC233C" w:rsidRDefault="00B02F1B" w:rsidP="002F66CE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возможность</w:t>
            </w:r>
            <w:proofErr w:type="gramEnd"/>
            <w:r>
              <w:rPr>
                <w:sz w:val="28"/>
                <w:szCs w:val="28"/>
              </w:rPr>
              <w:t xml:space="preserve"> высказывания</w:t>
            </w:r>
            <w:r w:rsidR="004809BE">
              <w:rPr>
                <w:sz w:val="28"/>
                <w:szCs w:val="28"/>
              </w:rPr>
              <w:t xml:space="preserve"> своих мыслей, чувств</w:t>
            </w:r>
            <w:r w:rsidR="00EC233C">
              <w:rPr>
                <w:sz w:val="28"/>
                <w:szCs w:val="28"/>
              </w:rPr>
              <w:t>;</w:t>
            </w:r>
          </w:p>
          <w:p w:rsidR="00EC233C" w:rsidRDefault="00EC233C" w:rsidP="002F66CE">
            <w:pPr>
              <w:numPr>
                <w:ilvl w:val="0"/>
                <w:numId w:val="6"/>
              </w:num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активн</w:t>
            </w:r>
            <w:r w:rsidR="004809BE">
              <w:rPr>
                <w:sz w:val="28"/>
                <w:szCs w:val="28"/>
              </w:rPr>
              <w:t>ая</w:t>
            </w:r>
            <w:proofErr w:type="gramEnd"/>
            <w:r w:rsidR="004809BE">
              <w:rPr>
                <w:sz w:val="28"/>
                <w:szCs w:val="28"/>
              </w:rPr>
              <w:t xml:space="preserve"> позиция в высказывании собственного м</w:t>
            </w:r>
            <w:r w:rsidR="00F37C9C">
              <w:rPr>
                <w:sz w:val="28"/>
                <w:szCs w:val="28"/>
              </w:rPr>
              <w:t>н</w:t>
            </w:r>
            <w:r w:rsidR="004809BE">
              <w:rPr>
                <w:sz w:val="28"/>
                <w:szCs w:val="28"/>
              </w:rPr>
              <w:t>ения</w:t>
            </w:r>
            <w:r>
              <w:rPr>
                <w:sz w:val="28"/>
                <w:szCs w:val="28"/>
              </w:rPr>
              <w:t>;</w:t>
            </w:r>
          </w:p>
          <w:p w:rsidR="00EC233C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  положительные эмоции;</w:t>
            </w:r>
          </w:p>
          <w:p w:rsidR="002F1ED7" w:rsidRPr="004809BE" w:rsidRDefault="00B02F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C233C">
              <w:rPr>
                <w:sz w:val="28"/>
                <w:szCs w:val="28"/>
              </w:rPr>
              <w:t>удовлетворение от собственной дея</w:t>
            </w:r>
            <w:r w:rsidR="004809BE">
              <w:rPr>
                <w:sz w:val="28"/>
                <w:szCs w:val="28"/>
              </w:rPr>
              <w:t>тельности</w:t>
            </w:r>
            <w:r w:rsidR="00EC233C">
              <w:rPr>
                <w:sz w:val="28"/>
                <w:szCs w:val="28"/>
              </w:rPr>
              <w:t>.</w:t>
            </w: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6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Способы мотивации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33C" w:rsidRDefault="004809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общность с другими членами коллектива</w:t>
            </w:r>
            <w:r w:rsidR="00EC233C">
              <w:rPr>
                <w:sz w:val="28"/>
                <w:szCs w:val="28"/>
              </w:rPr>
              <w:t>;</w:t>
            </w:r>
          </w:p>
          <w:p w:rsidR="00EC233C" w:rsidRDefault="00807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-формирование </w:t>
            </w:r>
            <w:r w:rsidR="00EC233C">
              <w:rPr>
                <w:sz w:val="28"/>
                <w:szCs w:val="28"/>
              </w:rPr>
              <w:t>умений</w:t>
            </w:r>
            <w:r>
              <w:rPr>
                <w:sz w:val="28"/>
                <w:szCs w:val="28"/>
              </w:rPr>
              <w:t xml:space="preserve"> высказывать и обосновывать свою позицию</w:t>
            </w:r>
            <w:r w:rsidR="00EC233C">
              <w:rPr>
                <w:sz w:val="28"/>
                <w:szCs w:val="28"/>
              </w:rPr>
              <w:t>;</w:t>
            </w:r>
          </w:p>
          <w:p w:rsidR="00EC233C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проявление личностных качеств;</w:t>
            </w:r>
          </w:p>
          <w:p w:rsidR="00EC233C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активная жизненная позиция;</w:t>
            </w:r>
          </w:p>
          <w:p w:rsidR="00EC233C" w:rsidRDefault="00807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 дух сопричастности</w:t>
            </w:r>
            <w:r w:rsidR="00EC233C">
              <w:rPr>
                <w:sz w:val="28"/>
                <w:szCs w:val="28"/>
              </w:rPr>
              <w:t>.</w:t>
            </w:r>
          </w:p>
          <w:p w:rsidR="002F1ED7" w:rsidRDefault="002F1ED7">
            <w:pPr>
              <w:jc w:val="both"/>
              <w:rPr>
                <w:sz w:val="28"/>
                <w:szCs w:val="28"/>
              </w:rPr>
            </w:pP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lastRenderedPageBreak/>
              <w:t>7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Факторы развития у учащихся интереса к данному мероприятию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комфортное общение;</w:t>
            </w:r>
          </w:p>
          <w:p w:rsidR="00EC233C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наглядность;</w:t>
            </w:r>
          </w:p>
          <w:p w:rsidR="00EC233C" w:rsidRDefault="008074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разнообразие форм подачи материала</w:t>
            </w:r>
            <w:r w:rsidR="00EC233C">
              <w:rPr>
                <w:sz w:val="28"/>
                <w:szCs w:val="28"/>
              </w:rPr>
              <w:t>;</w:t>
            </w:r>
          </w:p>
          <w:p w:rsidR="00EC233C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проявление индивидуальных возможностей личности (интеллектуальных, творческих и т.д.)</w:t>
            </w:r>
            <w:r w:rsidR="00807432">
              <w:rPr>
                <w:sz w:val="28"/>
                <w:szCs w:val="28"/>
              </w:rPr>
              <w:t>;</w:t>
            </w:r>
          </w:p>
          <w:p w:rsidR="002F1ED7" w:rsidRPr="009E0EA6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эмоциональное воздействие</w:t>
            </w:r>
            <w:r w:rsidR="002F1ED7">
              <w:rPr>
                <w:sz w:val="28"/>
                <w:szCs w:val="28"/>
              </w:rPr>
              <w:t>.</w:t>
            </w: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8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 xml:space="preserve">Соответствие содержания классного часа (мероприятия) личностному опыту учащихся 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ED7" w:rsidRPr="00807432" w:rsidRDefault="00F37C9C" w:rsidP="0044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в </w:t>
            </w:r>
            <w:r w:rsidR="0044502B">
              <w:rPr>
                <w:sz w:val="28"/>
                <w:szCs w:val="28"/>
              </w:rPr>
              <w:t>рамках конкурса</w:t>
            </w:r>
            <w:r w:rsidR="00807432">
              <w:rPr>
                <w:sz w:val="28"/>
                <w:szCs w:val="28"/>
              </w:rPr>
              <w:t xml:space="preserve"> позволила</w:t>
            </w:r>
            <w:r w:rsidR="00EC233C">
              <w:rPr>
                <w:sz w:val="28"/>
                <w:szCs w:val="28"/>
              </w:rPr>
              <w:t xml:space="preserve"> ощутить каждому ответственность за возможный результат, а также </w:t>
            </w:r>
            <w:proofErr w:type="spellStart"/>
            <w:r w:rsidR="00EC233C">
              <w:rPr>
                <w:sz w:val="28"/>
                <w:szCs w:val="28"/>
              </w:rPr>
              <w:t>самореализоваться</w:t>
            </w:r>
            <w:proofErr w:type="spellEnd"/>
            <w:r w:rsidR="00EC233C">
              <w:rPr>
                <w:sz w:val="28"/>
                <w:szCs w:val="28"/>
              </w:rPr>
              <w:t>, проявив свои способности.</w:t>
            </w:r>
            <w:r w:rsidR="00F909EB">
              <w:rPr>
                <w:sz w:val="28"/>
                <w:szCs w:val="28"/>
              </w:rPr>
              <w:t xml:space="preserve"> Все могли высказать собственное мнение, зная, что найдут поддержку и понимание.</w:t>
            </w:r>
          </w:p>
        </w:tc>
      </w:tr>
      <w:tr w:rsidR="00EC233C" w:rsidTr="002F1ED7">
        <w:trPr>
          <w:cantSplit/>
          <w:trHeight w:val="889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9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C233C" w:rsidRDefault="00EC233C">
            <w:pPr>
              <w:ind w:left="113" w:right="113"/>
              <w:jc w:val="center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Ценность мероприятия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Познавательная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ED7" w:rsidRDefault="00EC233C" w:rsidP="004450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</w:t>
            </w:r>
            <w:r w:rsidR="00B02F1B">
              <w:rPr>
                <w:sz w:val="28"/>
                <w:szCs w:val="28"/>
              </w:rPr>
              <w:t>ширились</w:t>
            </w:r>
            <w:r w:rsidR="0044502B">
              <w:rPr>
                <w:sz w:val="28"/>
                <w:szCs w:val="28"/>
              </w:rPr>
              <w:t xml:space="preserve"> сведения об истории и литературе ВОВ. </w:t>
            </w:r>
            <w:r w:rsidR="00807432">
              <w:rPr>
                <w:sz w:val="28"/>
                <w:szCs w:val="28"/>
              </w:rPr>
              <w:t>Развивался кругозор, память</w:t>
            </w:r>
            <w:r w:rsidR="00F37C9C">
              <w:rPr>
                <w:sz w:val="28"/>
                <w:szCs w:val="28"/>
              </w:rPr>
              <w:t>, артистичность.</w:t>
            </w:r>
          </w:p>
        </w:tc>
      </w:tr>
      <w:tr w:rsidR="00EC233C" w:rsidTr="002F1ED7">
        <w:trPr>
          <w:cantSplit/>
          <w:trHeight w:val="712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3C" w:rsidRDefault="00EC233C">
            <w:pPr>
              <w:rPr>
                <w:b/>
                <w:i/>
                <w:sz w:val="28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3C" w:rsidRDefault="00EC233C">
            <w:pPr>
              <w:rPr>
                <w:b/>
                <w:i/>
                <w:sz w:val="28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Нравственная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ED7" w:rsidRDefault="00547976" w:rsidP="0054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  <w:r w:rsidR="00EC233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разработано</w:t>
            </w:r>
            <w:r w:rsidR="00EC233C">
              <w:rPr>
                <w:sz w:val="28"/>
                <w:szCs w:val="28"/>
              </w:rPr>
              <w:t xml:space="preserve"> с учетом нравственно-эстетических</w:t>
            </w:r>
            <w:r w:rsidR="00807432">
              <w:rPr>
                <w:sz w:val="28"/>
                <w:szCs w:val="28"/>
              </w:rPr>
              <w:t xml:space="preserve"> и возрастных</w:t>
            </w:r>
            <w:r w:rsidR="00EC233C">
              <w:rPr>
                <w:sz w:val="28"/>
                <w:szCs w:val="28"/>
              </w:rPr>
              <w:t xml:space="preserve"> норм. Учащиеся с</w:t>
            </w:r>
            <w:r w:rsidR="00807432">
              <w:rPr>
                <w:sz w:val="28"/>
                <w:szCs w:val="28"/>
              </w:rPr>
              <w:t xml:space="preserve">овершенствовали навык совместной </w:t>
            </w:r>
            <w:r w:rsidR="00EC233C">
              <w:rPr>
                <w:sz w:val="28"/>
                <w:szCs w:val="28"/>
              </w:rPr>
              <w:t>работы.</w:t>
            </w:r>
          </w:p>
        </w:tc>
      </w:tr>
      <w:tr w:rsidR="00EC233C" w:rsidTr="002F1ED7">
        <w:trPr>
          <w:cantSplit/>
          <w:trHeight w:val="737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3C" w:rsidRDefault="00EC233C">
            <w:pPr>
              <w:rPr>
                <w:b/>
                <w:i/>
                <w:sz w:val="28"/>
                <w:szCs w:val="24"/>
              </w:rPr>
            </w:pP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33C" w:rsidRDefault="00EC233C">
            <w:pPr>
              <w:rPr>
                <w:b/>
                <w:i/>
                <w:sz w:val="28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Эмоциональная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Эмоциональный подъем способствовал быстрой и непринужденной атмосфере мероприятия.</w:t>
            </w:r>
          </w:p>
          <w:p w:rsidR="002F1ED7" w:rsidRDefault="002F1ED7">
            <w:pPr>
              <w:jc w:val="both"/>
              <w:rPr>
                <w:sz w:val="28"/>
                <w:szCs w:val="28"/>
              </w:rPr>
            </w:pP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10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Виды деятельности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Групповая, индивидуальная, командная.</w:t>
            </w:r>
          </w:p>
        </w:tc>
      </w:tr>
      <w:tr w:rsidR="00EC233C" w:rsidTr="002F1ED7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11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Средства воспитания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ED7" w:rsidRDefault="00547976" w:rsidP="005479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Факты и цифры из истории ВОВ</w:t>
            </w:r>
            <w:r w:rsidR="00F37C9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музыкальное сопровождение</w:t>
            </w:r>
            <w:r w:rsidR="00F37C9C">
              <w:rPr>
                <w:sz w:val="28"/>
                <w:szCs w:val="28"/>
              </w:rPr>
              <w:t>, презентация.</w:t>
            </w:r>
          </w:p>
        </w:tc>
      </w:tr>
      <w:tr w:rsidR="00EC233C" w:rsidTr="002F1ED7">
        <w:trPr>
          <w:trHeight w:val="14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12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Пути формирования личности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tabs>
                <w:tab w:val="left" w:pos="1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и виды работы, используемые в ходе мероприятия, способствовали самораскрытию и самореализации как отдельно взятых учащихс</w:t>
            </w:r>
            <w:r w:rsidR="002F1ED7">
              <w:rPr>
                <w:sz w:val="28"/>
                <w:szCs w:val="28"/>
              </w:rPr>
              <w:t xml:space="preserve">я </w:t>
            </w:r>
            <w:r w:rsidR="00BA30ED">
              <w:rPr>
                <w:sz w:val="28"/>
                <w:szCs w:val="28"/>
              </w:rPr>
              <w:t xml:space="preserve">так и </w:t>
            </w:r>
            <w:r w:rsidR="002F1ED7">
              <w:rPr>
                <w:sz w:val="28"/>
                <w:szCs w:val="28"/>
              </w:rPr>
              <w:t>в составе группы</w:t>
            </w:r>
            <w:r w:rsidR="00B7050B">
              <w:rPr>
                <w:sz w:val="28"/>
                <w:szCs w:val="28"/>
              </w:rPr>
              <w:t>.</w:t>
            </w:r>
          </w:p>
        </w:tc>
      </w:tr>
      <w:tr w:rsidR="00EC233C" w:rsidTr="002F1ED7">
        <w:trPr>
          <w:trHeight w:val="1469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13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Достижение целей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0ED" w:rsidRDefault="00EC233C" w:rsidP="00547976">
            <w:pPr>
              <w:tabs>
                <w:tab w:val="left" w:pos="1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Поставленные цели достигнуты. Ребята показали</w:t>
            </w:r>
            <w:r w:rsidR="00B7050B">
              <w:rPr>
                <w:sz w:val="28"/>
                <w:szCs w:val="28"/>
              </w:rPr>
              <w:t xml:space="preserve"> свою активность,</w:t>
            </w:r>
            <w:r w:rsidR="00BA30ED">
              <w:rPr>
                <w:sz w:val="28"/>
                <w:szCs w:val="28"/>
              </w:rPr>
              <w:t xml:space="preserve"> знание </w:t>
            </w:r>
            <w:r w:rsidR="00547976">
              <w:rPr>
                <w:sz w:val="28"/>
                <w:szCs w:val="28"/>
              </w:rPr>
              <w:t>истории ВОВ</w:t>
            </w:r>
            <w:r w:rsidR="00BA30ED">
              <w:rPr>
                <w:sz w:val="28"/>
                <w:szCs w:val="28"/>
              </w:rPr>
              <w:t>, толерантность</w:t>
            </w:r>
            <w:r>
              <w:rPr>
                <w:sz w:val="28"/>
                <w:szCs w:val="28"/>
              </w:rPr>
              <w:t xml:space="preserve"> и умение </w:t>
            </w:r>
            <w:r w:rsidR="002F1ED7">
              <w:rPr>
                <w:sz w:val="28"/>
                <w:szCs w:val="28"/>
              </w:rPr>
              <w:t>высказывать свою точку зрения.</w:t>
            </w:r>
            <w:r w:rsidR="00BA30E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</w:tr>
      <w:tr w:rsidR="00EC233C" w:rsidTr="002F1ED7">
        <w:trPr>
          <w:trHeight w:val="137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14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33C" w:rsidRDefault="00EC233C">
            <w:pPr>
              <w:jc w:val="both"/>
              <w:rPr>
                <w:b/>
                <w:i/>
                <w:sz w:val="28"/>
                <w:szCs w:val="24"/>
              </w:rPr>
            </w:pPr>
            <w:r>
              <w:rPr>
                <w:b/>
                <w:i/>
                <w:sz w:val="28"/>
              </w:rPr>
              <w:t>Недостатки в проведении классного часа (мероприятия). Причины</w:t>
            </w:r>
          </w:p>
        </w:tc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0ED" w:rsidRPr="002F1ED7" w:rsidRDefault="00EC233C">
            <w:pPr>
              <w:pStyle w:val="a4"/>
              <w:tabs>
                <w:tab w:val="left" w:pos="1120"/>
              </w:tabs>
              <w:rPr>
                <w:sz w:val="28"/>
                <w:szCs w:val="28"/>
              </w:rPr>
            </w:pPr>
            <w:r w:rsidRPr="00C704EF">
              <w:rPr>
                <w:sz w:val="28"/>
                <w:szCs w:val="28"/>
              </w:rPr>
              <w:t>Некоторые учащиес</w:t>
            </w:r>
            <w:r w:rsidR="002F66CE">
              <w:rPr>
                <w:sz w:val="28"/>
                <w:szCs w:val="28"/>
              </w:rPr>
              <w:t>я не сумели до конца раскрыться и включиться в общий процесс работы</w:t>
            </w:r>
            <w:r w:rsidRPr="00C704EF">
              <w:rPr>
                <w:sz w:val="28"/>
                <w:szCs w:val="28"/>
              </w:rPr>
              <w:t>. Некоторые были лиш</w:t>
            </w:r>
            <w:r w:rsidR="002F1ED7">
              <w:rPr>
                <w:sz w:val="28"/>
                <w:szCs w:val="28"/>
              </w:rPr>
              <w:t>ь формальными участниками мероприятия</w:t>
            </w:r>
            <w:r w:rsidRPr="00C704EF">
              <w:rPr>
                <w:sz w:val="28"/>
                <w:szCs w:val="28"/>
              </w:rPr>
              <w:t>, не приняв активного участия в их работе. Следует давать поручения, исходя из индивидуальных возможностей личности.</w:t>
            </w:r>
          </w:p>
        </w:tc>
      </w:tr>
    </w:tbl>
    <w:p w:rsidR="00AE0234" w:rsidRPr="00C01367" w:rsidRDefault="00AE0234" w:rsidP="00970D9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E0234" w:rsidRPr="00C01367" w:rsidSect="0064768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4FC6FC6"/>
    <w:multiLevelType w:val="hybridMultilevel"/>
    <w:tmpl w:val="6DB403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D70631"/>
    <w:multiLevelType w:val="hybridMultilevel"/>
    <w:tmpl w:val="6A6C12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43647"/>
    <w:multiLevelType w:val="hybridMultilevel"/>
    <w:tmpl w:val="FEF47D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03A87"/>
    <w:multiLevelType w:val="hybridMultilevel"/>
    <w:tmpl w:val="030093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6A0EB9"/>
    <w:multiLevelType w:val="multilevel"/>
    <w:tmpl w:val="184A3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A003A7"/>
    <w:multiLevelType w:val="multilevel"/>
    <w:tmpl w:val="8E467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1BD3A9D"/>
    <w:multiLevelType w:val="singleLevel"/>
    <w:tmpl w:val="A42E18D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>
    <w:nsid w:val="4407711A"/>
    <w:multiLevelType w:val="multilevel"/>
    <w:tmpl w:val="8E5A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4D255689"/>
    <w:multiLevelType w:val="multilevel"/>
    <w:tmpl w:val="0FDCB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9F68EB"/>
    <w:multiLevelType w:val="multilevel"/>
    <w:tmpl w:val="8676D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EC165F7"/>
    <w:multiLevelType w:val="hybridMultilevel"/>
    <w:tmpl w:val="2A8699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DE001C"/>
    <w:multiLevelType w:val="hybridMultilevel"/>
    <w:tmpl w:val="64DCD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0C3597"/>
    <w:multiLevelType w:val="hybridMultilevel"/>
    <w:tmpl w:val="DEF263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7"/>
  </w:num>
  <w:num w:numId="5">
    <w:abstractNumId w:val="15"/>
  </w:num>
  <w:num w:numId="6">
    <w:abstractNumId w:val="11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14"/>
  </w:num>
  <w:num w:numId="13">
    <w:abstractNumId w:val="12"/>
  </w:num>
  <w:num w:numId="14">
    <w:abstractNumId w:val="13"/>
  </w:num>
  <w:num w:numId="15">
    <w:abstractNumId w:val="10"/>
  </w:num>
  <w:num w:numId="16">
    <w:abstractNumId w:val="17"/>
  </w:num>
  <w:num w:numId="17">
    <w:abstractNumId w:val="16"/>
  </w:num>
  <w:num w:numId="18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116"/>
    <w:rsid w:val="00020B55"/>
    <w:rsid w:val="00053BB0"/>
    <w:rsid w:val="000634C7"/>
    <w:rsid w:val="00083DDC"/>
    <w:rsid w:val="000A711D"/>
    <w:rsid w:val="000D2A41"/>
    <w:rsid w:val="000E1880"/>
    <w:rsid w:val="00134D51"/>
    <w:rsid w:val="001408E5"/>
    <w:rsid w:val="00145F30"/>
    <w:rsid w:val="00151D8E"/>
    <w:rsid w:val="00164217"/>
    <w:rsid w:val="001874AB"/>
    <w:rsid w:val="001932CB"/>
    <w:rsid w:val="001B49C9"/>
    <w:rsid w:val="001B5D7B"/>
    <w:rsid w:val="001B7368"/>
    <w:rsid w:val="001D32F5"/>
    <w:rsid w:val="001E16C6"/>
    <w:rsid w:val="001E628F"/>
    <w:rsid w:val="001F1C2E"/>
    <w:rsid w:val="00203E85"/>
    <w:rsid w:val="00235E6F"/>
    <w:rsid w:val="0024387F"/>
    <w:rsid w:val="002618D4"/>
    <w:rsid w:val="0029348A"/>
    <w:rsid w:val="002A1CF9"/>
    <w:rsid w:val="002C4296"/>
    <w:rsid w:val="002D56B3"/>
    <w:rsid w:val="002F1ED7"/>
    <w:rsid w:val="002F2B60"/>
    <w:rsid w:val="002F66CE"/>
    <w:rsid w:val="00306D36"/>
    <w:rsid w:val="00310BDD"/>
    <w:rsid w:val="00363EE5"/>
    <w:rsid w:val="003A148A"/>
    <w:rsid w:val="003A3E31"/>
    <w:rsid w:val="003D5DB2"/>
    <w:rsid w:val="004145EC"/>
    <w:rsid w:val="00422AE9"/>
    <w:rsid w:val="0044502B"/>
    <w:rsid w:val="00477AB1"/>
    <w:rsid w:val="004809BE"/>
    <w:rsid w:val="004C0912"/>
    <w:rsid w:val="004D3A78"/>
    <w:rsid w:val="004E370C"/>
    <w:rsid w:val="00506295"/>
    <w:rsid w:val="00511A85"/>
    <w:rsid w:val="005138D6"/>
    <w:rsid w:val="0052005D"/>
    <w:rsid w:val="00527467"/>
    <w:rsid w:val="00530B51"/>
    <w:rsid w:val="00547976"/>
    <w:rsid w:val="00564A8B"/>
    <w:rsid w:val="005D6CC5"/>
    <w:rsid w:val="0061244F"/>
    <w:rsid w:val="00613A6F"/>
    <w:rsid w:val="00633D20"/>
    <w:rsid w:val="0064768B"/>
    <w:rsid w:val="00690354"/>
    <w:rsid w:val="00696DF7"/>
    <w:rsid w:val="0069791E"/>
    <w:rsid w:val="006A659F"/>
    <w:rsid w:val="006E2DF9"/>
    <w:rsid w:val="0074438D"/>
    <w:rsid w:val="00761972"/>
    <w:rsid w:val="0079767D"/>
    <w:rsid w:val="007B3D0E"/>
    <w:rsid w:val="007B49CE"/>
    <w:rsid w:val="007E1176"/>
    <w:rsid w:val="00807432"/>
    <w:rsid w:val="00811C14"/>
    <w:rsid w:val="0081321E"/>
    <w:rsid w:val="0084240E"/>
    <w:rsid w:val="00870A02"/>
    <w:rsid w:val="008A2E12"/>
    <w:rsid w:val="008A7FA1"/>
    <w:rsid w:val="008D0240"/>
    <w:rsid w:val="008F5104"/>
    <w:rsid w:val="009252A3"/>
    <w:rsid w:val="00945944"/>
    <w:rsid w:val="00950AAC"/>
    <w:rsid w:val="00970D9F"/>
    <w:rsid w:val="00973430"/>
    <w:rsid w:val="009B6EC5"/>
    <w:rsid w:val="009C6ABF"/>
    <w:rsid w:val="009D341B"/>
    <w:rsid w:val="009D4B43"/>
    <w:rsid w:val="009E0EA6"/>
    <w:rsid w:val="009E21A9"/>
    <w:rsid w:val="00A0461C"/>
    <w:rsid w:val="00A53D33"/>
    <w:rsid w:val="00A67421"/>
    <w:rsid w:val="00A77937"/>
    <w:rsid w:val="00AA422D"/>
    <w:rsid w:val="00AC17FE"/>
    <w:rsid w:val="00AE0234"/>
    <w:rsid w:val="00AF285D"/>
    <w:rsid w:val="00B02F1B"/>
    <w:rsid w:val="00B118F9"/>
    <w:rsid w:val="00B15116"/>
    <w:rsid w:val="00B30A25"/>
    <w:rsid w:val="00B325FC"/>
    <w:rsid w:val="00B46DC5"/>
    <w:rsid w:val="00B67BFA"/>
    <w:rsid w:val="00B7050B"/>
    <w:rsid w:val="00B828EF"/>
    <w:rsid w:val="00B879EB"/>
    <w:rsid w:val="00BA30ED"/>
    <w:rsid w:val="00BB170C"/>
    <w:rsid w:val="00BB440B"/>
    <w:rsid w:val="00BE3F6B"/>
    <w:rsid w:val="00C01367"/>
    <w:rsid w:val="00C03B34"/>
    <w:rsid w:val="00C210D0"/>
    <w:rsid w:val="00C312AD"/>
    <w:rsid w:val="00C704EF"/>
    <w:rsid w:val="00C7230E"/>
    <w:rsid w:val="00CC7FE0"/>
    <w:rsid w:val="00D1432C"/>
    <w:rsid w:val="00D41851"/>
    <w:rsid w:val="00DD3F02"/>
    <w:rsid w:val="00DF4342"/>
    <w:rsid w:val="00E23A49"/>
    <w:rsid w:val="00E65AA5"/>
    <w:rsid w:val="00E92B41"/>
    <w:rsid w:val="00E95A2E"/>
    <w:rsid w:val="00EB3751"/>
    <w:rsid w:val="00EC233C"/>
    <w:rsid w:val="00ED1187"/>
    <w:rsid w:val="00ED7C91"/>
    <w:rsid w:val="00EF5BDA"/>
    <w:rsid w:val="00F37C9C"/>
    <w:rsid w:val="00F47C81"/>
    <w:rsid w:val="00F61353"/>
    <w:rsid w:val="00F6745A"/>
    <w:rsid w:val="00F7320C"/>
    <w:rsid w:val="00F90574"/>
    <w:rsid w:val="00F909EB"/>
    <w:rsid w:val="00FA392B"/>
    <w:rsid w:val="00FA7ABF"/>
    <w:rsid w:val="00FD56A5"/>
    <w:rsid w:val="00FE5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8E7C9B-61E7-4D97-9871-092BDA6A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AA5"/>
  </w:style>
  <w:style w:type="paragraph" w:styleId="1">
    <w:name w:val="heading 1"/>
    <w:basedOn w:val="a"/>
    <w:next w:val="a"/>
    <w:link w:val="10"/>
    <w:uiPriority w:val="9"/>
    <w:qFormat/>
    <w:rsid w:val="001408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422AE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11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B15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semiHidden/>
    <w:unhideWhenUsed/>
    <w:rsid w:val="00B15116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422A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"/>
    <w:rsid w:val="00FA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styleId="a6">
    <w:name w:val="Strong"/>
    <w:basedOn w:val="a0"/>
    <w:uiPriority w:val="22"/>
    <w:qFormat/>
    <w:rsid w:val="00FA7ABF"/>
    <w:rPr>
      <w:b/>
      <w:bCs/>
    </w:rPr>
  </w:style>
  <w:style w:type="paragraph" w:customStyle="1" w:styleId="FR1">
    <w:name w:val="FR1"/>
    <w:rsid w:val="00FA7ABF"/>
    <w:pPr>
      <w:widowControl w:val="0"/>
      <w:autoSpaceDE w:val="0"/>
      <w:autoSpaceDN w:val="0"/>
      <w:adjustRightInd w:val="0"/>
      <w:spacing w:after="0" w:line="260" w:lineRule="auto"/>
      <w:ind w:left="1640" w:right="1400"/>
      <w:jc w:val="center"/>
    </w:pPr>
    <w:rPr>
      <w:rFonts w:ascii="Arial" w:eastAsia="Times New Roman" w:hAnsi="Arial" w:cs="Arial"/>
      <w:i/>
      <w:iCs/>
      <w:sz w:val="28"/>
      <w:szCs w:val="28"/>
      <w:lang w:eastAsia="ru-RU"/>
    </w:rPr>
  </w:style>
  <w:style w:type="paragraph" w:customStyle="1" w:styleId="FR2">
    <w:name w:val="FR2"/>
    <w:rsid w:val="00FA7ABF"/>
    <w:pPr>
      <w:widowControl w:val="0"/>
      <w:autoSpaceDE w:val="0"/>
      <w:autoSpaceDN w:val="0"/>
      <w:adjustRightInd w:val="0"/>
      <w:spacing w:after="0" w:line="320" w:lineRule="auto"/>
      <w:ind w:left="680" w:hanging="20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3">
    <w:name w:val="Style3"/>
    <w:basedOn w:val="a"/>
    <w:rsid w:val="000E1880"/>
    <w:pPr>
      <w:widowControl w:val="0"/>
      <w:autoSpaceDE w:val="0"/>
      <w:autoSpaceDN w:val="0"/>
      <w:adjustRightInd w:val="0"/>
      <w:spacing w:after="0" w:line="25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0E1880"/>
    <w:pPr>
      <w:widowControl w:val="0"/>
      <w:autoSpaceDE w:val="0"/>
      <w:autoSpaceDN w:val="0"/>
      <w:adjustRightInd w:val="0"/>
      <w:spacing w:after="0" w:line="274" w:lineRule="exact"/>
      <w:ind w:firstLine="5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0E18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basedOn w:val="a0"/>
    <w:rsid w:val="000E1880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rsid w:val="000E1880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51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408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408E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a">
    <w:name w:val="Body Text"/>
    <w:basedOn w:val="a"/>
    <w:link w:val="ab"/>
    <w:semiHidden/>
    <w:rsid w:val="00D1432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D1432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styleId="ac">
    <w:name w:val="Emphasis"/>
    <w:basedOn w:val="a0"/>
    <w:uiPriority w:val="20"/>
    <w:qFormat/>
    <w:rsid w:val="004D3A78"/>
    <w:rPr>
      <w:i/>
      <w:iCs/>
    </w:rPr>
  </w:style>
  <w:style w:type="paragraph" w:styleId="3">
    <w:name w:val="Body Text 3"/>
    <w:basedOn w:val="a"/>
    <w:link w:val="30"/>
    <w:uiPriority w:val="99"/>
    <w:semiHidden/>
    <w:unhideWhenUsed/>
    <w:rsid w:val="00B46D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46DC5"/>
    <w:rPr>
      <w:sz w:val="16"/>
      <w:szCs w:val="16"/>
    </w:rPr>
  </w:style>
  <w:style w:type="table" w:styleId="ad">
    <w:name w:val="Table Grid"/>
    <w:basedOn w:val="a1"/>
    <w:rsid w:val="00EC23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2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12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14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5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53DE1-BA5C-4DED-BD93-38357AFB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Чернова ТВ</cp:lastModifiedBy>
  <cp:revision>36</cp:revision>
  <cp:lastPrinted>2012-11-12T19:42:00Z</cp:lastPrinted>
  <dcterms:created xsi:type="dcterms:W3CDTF">2012-11-05T18:08:00Z</dcterms:created>
  <dcterms:modified xsi:type="dcterms:W3CDTF">2021-03-11T04:16:00Z</dcterms:modified>
</cp:coreProperties>
</file>